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C7F3" w14:textId="77777777" w:rsidR="00104D72" w:rsidRDefault="00104D72" w:rsidP="00C64F7F">
      <w:pPr>
        <w:pStyle w:val="Normal17"/>
        <w:snapToGrid w:val="0"/>
        <w:ind w:left="425" w:hangingChars="177" w:hanging="425"/>
        <w:textAlignment w:val="center"/>
        <w:rPr>
          <w:rFonts w:eastAsia="新細明體"/>
        </w:rPr>
      </w:pPr>
    </w:p>
    <w:p w14:paraId="12E69E8E" w14:textId="77777777" w:rsidR="00973202" w:rsidRPr="00C64F7F" w:rsidRDefault="00C64F7F" w:rsidP="00C64F7F">
      <w:pPr>
        <w:pStyle w:val="Normal17"/>
        <w:snapToGrid w:val="0"/>
        <w:ind w:left="425" w:hangingChars="177" w:hanging="425"/>
        <w:textAlignment w:val="center"/>
        <w:rPr>
          <w:rFonts w:eastAsiaTheme="minorEastAsia"/>
          <w:color w:val="000000"/>
        </w:rPr>
      </w:pPr>
      <w:r w:rsidRPr="00C64F7F">
        <w:rPr>
          <w:rFonts w:eastAsia="新細明體"/>
        </w:rPr>
        <w:t>11</w:t>
      </w:r>
      <w:r w:rsidRPr="00C64F7F">
        <w:rPr>
          <w:rFonts w:eastAsia="新細明體" w:hint="eastAsia"/>
        </w:rPr>
        <w:t>4</w:t>
      </w:r>
      <w:r>
        <w:rPr>
          <w:rFonts w:eastAsia="新細明體" w:hint="eastAsia"/>
        </w:rPr>
        <w:t>-1-3</w:t>
      </w:r>
      <w:r w:rsidRPr="00C64F7F">
        <w:rPr>
          <w:rFonts w:eastAsia="新細明體"/>
        </w:rPr>
        <w:t>數學科一年級試卷</w:t>
      </w:r>
      <w:r>
        <w:rPr>
          <w:rFonts w:eastAsia="新細明體" w:hint="eastAsia"/>
        </w:rPr>
        <w:t>解答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56"/>
        <w:gridCol w:w="374"/>
        <w:gridCol w:w="557"/>
        <w:gridCol w:w="927"/>
        <w:gridCol w:w="748"/>
        <w:gridCol w:w="1116"/>
        <w:gridCol w:w="1120"/>
        <w:gridCol w:w="744"/>
        <w:gridCol w:w="935"/>
        <w:gridCol w:w="556"/>
        <w:gridCol w:w="371"/>
        <w:gridCol w:w="1856"/>
      </w:tblGrid>
      <w:tr w:rsidR="00973202" w:rsidRPr="006C3617" w14:paraId="7E9226C6" w14:textId="77777777" w:rsidTr="001D5356">
        <w:tc>
          <w:tcPr>
            <w:tcW w:w="11386" w:type="dxa"/>
            <w:gridSpan w:val="12"/>
          </w:tcPr>
          <w:p w14:paraId="345D6901" w14:textId="77777777" w:rsidR="00973202" w:rsidRPr="006C3617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 w:rsidRPr="006C3617">
              <w:rPr>
                <w:rFonts w:ascii="新細明體" w:eastAsia="新細明體" w:hAnsi="新細明體" w:cs="Times New Roman" w:hint="eastAsia"/>
                <w:szCs w:val="24"/>
              </w:rPr>
              <w:t>一、單選題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(每題5分，共30分)</w:t>
            </w:r>
          </w:p>
        </w:tc>
      </w:tr>
      <w:tr w:rsidR="00973202" w:rsidRPr="006C3617" w14:paraId="3AB0595F" w14:textId="77777777" w:rsidTr="0091106D">
        <w:tc>
          <w:tcPr>
            <w:tcW w:w="1896" w:type="dxa"/>
          </w:tcPr>
          <w:p w14:paraId="47E66AD9" w14:textId="77777777" w:rsidR="00973202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1.      A</w:t>
            </w:r>
          </w:p>
        </w:tc>
        <w:tc>
          <w:tcPr>
            <w:tcW w:w="1896" w:type="dxa"/>
            <w:gridSpan w:val="3"/>
          </w:tcPr>
          <w:p w14:paraId="6D9DD67A" w14:textId="77777777" w:rsidR="00973202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2.     D</w:t>
            </w:r>
          </w:p>
        </w:tc>
        <w:tc>
          <w:tcPr>
            <w:tcW w:w="1899" w:type="dxa"/>
            <w:gridSpan w:val="2"/>
          </w:tcPr>
          <w:p w14:paraId="5B3A09BE" w14:textId="77777777" w:rsidR="00973202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3.     B</w:t>
            </w:r>
          </w:p>
        </w:tc>
        <w:tc>
          <w:tcPr>
            <w:tcW w:w="1896" w:type="dxa"/>
            <w:gridSpan w:val="2"/>
          </w:tcPr>
          <w:p w14:paraId="5C94AEF0" w14:textId="77777777" w:rsidR="00973202" w:rsidRDefault="001D5356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4.     C</w:t>
            </w:r>
          </w:p>
        </w:tc>
        <w:tc>
          <w:tcPr>
            <w:tcW w:w="1898" w:type="dxa"/>
            <w:gridSpan w:val="3"/>
          </w:tcPr>
          <w:p w14:paraId="4F082320" w14:textId="77777777" w:rsidR="00973202" w:rsidRDefault="001D5356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5.     A</w:t>
            </w:r>
          </w:p>
        </w:tc>
        <w:tc>
          <w:tcPr>
            <w:tcW w:w="1901" w:type="dxa"/>
          </w:tcPr>
          <w:p w14:paraId="063858B9" w14:textId="77777777" w:rsidR="00973202" w:rsidRDefault="001D5356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6.    E</w:t>
            </w:r>
          </w:p>
        </w:tc>
      </w:tr>
      <w:tr w:rsidR="00973202" w:rsidRPr="006C3617" w14:paraId="22B157CA" w14:textId="77777777" w:rsidTr="001D5356">
        <w:tc>
          <w:tcPr>
            <w:tcW w:w="11386" w:type="dxa"/>
            <w:gridSpan w:val="12"/>
          </w:tcPr>
          <w:p w14:paraId="1A6152C7" w14:textId="77777777" w:rsidR="00973202" w:rsidRPr="006C3617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 w:rsidRPr="006C3617">
              <w:rPr>
                <w:rFonts w:ascii="新細明體" w:eastAsia="新細明體" w:hAnsi="新細明體" w:cs="Times New Roman"/>
                <w:szCs w:val="24"/>
              </w:rPr>
              <w:t>二、多重選擇題</w:t>
            </w:r>
            <w:r w:rsidRPr="00512BF4">
              <w:rPr>
                <w:rFonts w:ascii="新細明體" w:eastAsia="新細明體" w:hAnsi="新細明體" w:cs="Times New Roman"/>
                <w:szCs w:val="24"/>
              </w:rPr>
              <w:t>(每題5分，共</w:t>
            </w:r>
            <w:r w:rsidR="007C6CFE">
              <w:rPr>
                <w:rFonts w:ascii="新細明體" w:eastAsia="新細明體" w:hAnsi="新細明體" w:cs="Times New Roman" w:hint="eastAsia"/>
                <w:szCs w:val="24"/>
              </w:rPr>
              <w:t>20</w:t>
            </w:r>
            <w:r w:rsidRPr="00512BF4">
              <w:rPr>
                <w:rFonts w:ascii="新細明體" w:eastAsia="新細明體" w:hAnsi="新細明體" w:cs="Times New Roman"/>
                <w:szCs w:val="24"/>
              </w:rPr>
              <w:t>分。錯1個選項得3分，錯2個選項得1分，錯3個選項以上得0分)</w:t>
            </w:r>
          </w:p>
        </w:tc>
      </w:tr>
      <w:tr w:rsidR="007C6CFE" w:rsidRPr="006C3617" w14:paraId="31BE513F" w14:textId="77777777" w:rsidTr="0091106D">
        <w:tc>
          <w:tcPr>
            <w:tcW w:w="2844" w:type="dxa"/>
            <w:gridSpan w:val="3"/>
          </w:tcPr>
          <w:p w14:paraId="08819C67" w14:textId="77777777" w:rsidR="007C6CFE" w:rsidRPr="006C3617" w:rsidRDefault="007C6CFE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1.       BDE</w:t>
            </w:r>
          </w:p>
        </w:tc>
        <w:tc>
          <w:tcPr>
            <w:tcW w:w="2847" w:type="dxa"/>
            <w:gridSpan w:val="3"/>
          </w:tcPr>
          <w:p w14:paraId="6F59E1D9" w14:textId="77777777" w:rsidR="007C6CFE" w:rsidRPr="006C3617" w:rsidRDefault="007C6CFE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2.        AD</w:t>
            </w:r>
          </w:p>
        </w:tc>
        <w:tc>
          <w:tcPr>
            <w:tcW w:w="2846" w:type="dxa"/>
            <w:gridSpan w:val="3"/>
          </w:tcPr>
          <w:p w14:paraId="663A3824" w14:textId="77777777" w:rsidR="007C6CFE" w:rsidRPr="006C3617" w:rsidRDefault="007C6CFE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3.       ABE</w:t>
            </w:r>
          </w:p>
        </w:tc>
        <w:tc>
          <w:tcPr>
            <w:tcW w:w="2849" w:type="dxa"/>
            <w:gridSpan w:val="3"/>
          </w:tcPr>
          <w:p w14:paraId="6288B616" w14:textId="77777777" w:rsidR="007C6CFE" w:rsidRPr="006C3617" w:rsidRDefault="007C6CFE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4.       AD</w:t>
            </w:r>
          </w:p>
        </w:tc>
      </w:tr>
      <w:tr w:rsidR="00973202" w:rsidRPr="006C3617" w14:paraId="3C731A8B" w14:textId="77777777" w:rsidTr="001D5356">
        <w:tc>
          <w:tcPr>
            <w:tcW w:w="11386" w:type="dxa"/>
            <w:gridSpan w:val="12"/>
          </w:tcPr>
          <w:p w14:paraId="6D3F9CE6" w14:textId="77777777" w:rsidR="00973202" w:rsidRPr="006C3617" w:rsidRDefault="00973202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 w:rsidRPr="006C3617">
              <w:rPr>
                <w:rFonts w:ascii="新細明體" w:eastAsia="新細明體" w:hAnsi="新細明體" w:cs="Times New Roman"/>
                <w:szCs w:val="24"/>
              </w:rPr>
              <w:t>三、填充題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(每格5分，共</w:t>
            </w:r>
            <w:r w:rsidR="0091106D">
              <w:rPr>
                <w:rFonts w:ascii="新細明體" w:eastAsia="新細明體" w:hAnsi="新細明體" w:cs="Times New Roman" w:hint="eastAsia"/>
                <w:szCs w:val="24"/>
              </w:rPr>
              <w:t>50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分)</w:t>
            </w:r>
          </w:p>
        </w:tc>
      </w:tr>
      <w:tr w:rsidR="00973202" w:rsidRPr="006C3617" w14:paraId="28F0D332" w14:textId="77777777" w:rsidTr="0091106D">
        <w:tc>
          <w:tcPr>
            <w:tcW w:w="2278" w:type="dxa"/>
            <w:gridSpan w:val="2"/>
          </w:tcPr>
          <w:p w14:paraId="26CE0B0F" w14:textId="30D8057F" w:rsidR="00973202" w:rsidRPr="006C3617" w:rsidRDefault="0091106D" w:rsidP="0091106D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1.      </w:t>
            </w:r>
            <w:r w:rsidR="00F3312E">
              <w:rPr>
                <w:rFonts w:ascii="新細明體" w:eastAsia="新細明體" w:hAnsi="新細明體" w:cs="Times New Roman" w:hint="eastAsia"/>
                <w:szCs w:val="24"/>
              </w:rPr>
              <w:t>7</w:t>
            </w:r>
          </w:p>
        </w:tc>
        <w:tc>
          <w:tcPr>
            <w:tcW w:w="2277" w:type="dxa"/>
            <w:gridSpan w:val="3"/>
          </w:tcPr>
          <w:p w14:paraId="498AF9A4" w14:textId="77777777" w:rsidR="00973202" w:rsidRPr="006C3617" w:rsidRDefault="0091106D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2.     180</w:t>
            </w:r>
          </w:p>
        </w:tc>
        <w:tc>
          <w:tcPr>
            <w:tcW w:w="2276" w:type="dxa"/>
            <w:gridSpan w:val="2"/>
          </w:tcPr>
          <w:p w14:paraId="7397F572" w14:textId="77777777" w:rsidR="00973202" w:rsidRPr="006C3617" w:rsidRDefault="0091106D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3.</w:t>
            </w:r>
            <w:r>
              <w:rPr>
                <w:rFonts w:ascii="新細明體" w:eastAsia="新細明體" w:hAnsi="新細明體" w:cs="Times New Roman"/>
                <w:color w:val="000000" w:themeColor="text1"/>
                <w:szCs w:val="24"/>
              </w:rPr>
              <w:t xml:space="preserve">    </w:t>
            </w:r>
            <m:oMath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 w:themeColor="text1"/>
                  <w:szCs w:val="24"/>
                </w:rPr>
                <m:t>(-1,4,0)</m:t>
              </m:r>
            </m:oMath>
          </w:p>
        </w:tc>
        <w:tc>
          <w:tcPr>
            <w:tcW w:w="2274" w:type="dxa"/>
            <w:gridSpan w:val="3"/>
          </w:tcPr>
          <w:p w14:paraId="27B013B2" w14:textId="77777777" w:rsidR="00973202" w:rsidRPr="006C3617" w:rsidRDefault="0091106D" w:rsidP="0091106D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4.     784</w:t>
            </w:r>
          </w:p>
        </w:tc>
        <w:tc>
          <w:tcPr>
            <w:tcW w:w="2281" w:type="dxa"/>
            <w:gridSpan w:val="2"/>
            <w:tcBorders>
              <w:bottom w:val="single" w:sz="4" w:space="0" w:color="auto"/>
            </w:tcBorders>
          </w:tcPr>
          <w:p w14:paraId="28F0621E" w14:textId="77777777" w:rsidR="00973202" w:rsidRPr="006C3617" w:rsidRDefault="0091106D" w:rsidP="001D5356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5.     16</w:t>
            </w:r>
          </w:p>
        </w:tc>
      </w:tr>
      <w:tr w:rsidR="00973202" w:rsidRPr="006C3617" w14:paraId="1A30251A" w14:textId="77777777" w:rsidTr="0091106D">
        <w:tc>
          <w:tcPr>
            <w:tcW w:w="2278" w:type="dxa"/>
            <w:gridSpan w:val="2"/>
          </w:tcPr>
          <w:p w14:paraId="39E2E4C7" w14:textId="77777777" w:rsidR="00973202" w:rsidRPr="00104D72" w:rsidRDefault="0091106D" w:rsidP="00104D72">
            <w:pPr>
              <w:pStyle w:val="Normal17"/>
              <w:snapToGrid w:val="0"/>
              <w:textAlignment w:val="center"/>
              <w:rPr>
                <w:rFonts w:eastAsiaTheme="minorEastAsia"/>
                <w:color w:val="000000"/>
              </w:rPr>
            </w:pPr>
            <w:r>
              <w:rPr>
                <w:rFonts w:ascii="新細明體" w:eastAsia="新細明體" w:hAnsi="新細明體" w:hint="eastAsia"/>
              </w:rPr>
              <w:t>6</w:t>
            </w:r>
            <w:r w:rsidR="00104D72">
              <w:rPr>
                <w:rFonts w:ascii="新細明體" w:eastAsia="新細明體" w:hAnsi="新細明體" w:hint="eastAsia"/>
              </w:rPr>
              <w:t xml:space="preserve">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color w:val="00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000000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000000"/>
                </w:rPr>
                <m:t>-x+2</m:t>
              </m:r>
            </m:oMath>
          </w:p>
          <w:p w14:paraId="506F884C" w14:textId="4CC4048E" w:rsidR="00104D72" w:rsidRPr="00104D72" w:rsidRDefault="00104D72" w:rsidP="0091106D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+1</m:t>
                    </m:r>
                  </m:e>
                </m:d>
              </m:oMath>
            </m:oMathPara>
          </w:p>
          <w:p w14:paraId="61CCBBED" w14:textId="77777777" w:rsidR="00C64F7F" w:rsidRPr="00104D72" w:rsidRDefault="00104D72" w:rsidP="0091106D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sz w:val="18"/>
                <w:szCs w:val="18"/>
              </w:rPr>
              <w:t xml:space="preserve">   (</w:t>
            </w:r>
            <w:r>
              <w:rPr>
                <w:sz w:val="18"/>
                <w:szCs w:val="18"/>
              </w:rPr>
              <w:t>兩種寫法</w:t>
            </w:r>
            <w:r>
              <w:rPr>
                <w:rFonts w:hint="eastAsia"/>
                <w:sz w:val="18"/>
                <w:szCs w:val="18"/>
              </w:rPr>
              <w:t>都給分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277" w:type="dxa"/>
            <w:gridSpan w:val="3"/>
          </w:tcPr>
          <w:p w14:paraId="065257A8" w14:textId="77777777" w:rsidR="00973202" w:rsidRPr="006C3617" w:rsidRDefault="0091106D" w:rsidP="0091106D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7</w:t>
            </w:r>
            <w:r w:rsidR="00973202">
              <w:rPr>
                <w:rFonts w:ascii="新細明體" w:eastAsia="新細明體" w:hAnsi="新細明體" w:cs="Times New Roman" w:hint="eastAsia"/>
                <w:szCs w:val="24"/>
              </w:rPr>
              <w:t xml:space="preserve">. 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="新細明體" w:hAnsi="Cambria Math" w:cs="Times New Roman"/>
                  <w:szCs w:val="24"/>
                </w:rPr>
                <m:t>(-6,3)</m:t>
              </m:r>
            </m:oMath>
          </w:p>
        </w:tc>
        <w:tc>
          <w:tcPr>
            <w:tcW w:w="2276" w:type="dxa"/>
            <w:gridSpan w:val="2"/>
          </w:tcPr>
          <w:p w14:paraId="1FF9725E" w14:textId="77777777" w:rsidR="00973202" w:rsidRPr="006C3617" w:rsidRDefault="0091106D" w:rsidP="0091106D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8</w:t>
            </w:r>
            <w:r w:rsidR="00973202">
              <w:rPr>
                <w:rFonts w:ascii="新細明體" w:eastAsia="新細明體" w:hAnsi="新細明體" w:cs="Times New Roman" w:hint="eastAsia"/>
                <w:szCs w:val="24"/>
              </w:rPr>
              <w:t xml:space="preserve">.   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(</w:t>
            </w:r>
            <m:oMath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 w:themeColor="text1"/>
                  <w:szCs w:val="24"/>
                </w:rPr>
                <m:t>-3,7</m:t>
              </m:r>
              <m:r>
                <m:rPr>
                  <m:sty m:val="p"/>
                </m:rPr>
                <w:rPr>
                  <w:rFonts w:ascii="Cambria Math" w:eastAsia="新細明體" w:hAnsi="Cambria Math" w:cs="Times New Roman"/>
                  <w:szCs w:val="24"/>
                </w:rPr>
                <m:t>)</m:t>
              </m:r>
            </m:oMath>
          </w:p>
        </w:tc>
        <w:tc>
          <w:tcPr>
            <w:tcW w:w="2274" w:type="dxa"/>
            <w:gridSpan w:val="3"/>
          </w:tcPr>
          <w:p w14:paraId="3FA54BAD" w14:textId="77777777" w:rsidR="00973202" w:rsidRDefault="0091106D" w:rsidP="00C64F7F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color w:val="000000"/>
                <w:sz w:val="17"/>
                <w:szCs w:val="17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9.</w:t>
            </w:r>
            <w:r w:rsidR="00104D72">
              <w:rPr>
                <w:rFonts w:ascii="新細明體" w:eastAsia="新細明體" w:hAnsi="新細明體" w:cs="Times New Roman"/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(-3,3)∪(3,4)</m:t>
              </m:r>
            </m:oMath>
          </w:p>
          <w:p w14:paraId="43550949" w14:textId="77777777" w:rsidR="00104D72" w:rsidRPr="00104D72" w:rsidRDefault="00104D72" w:rsidP="00C64F7F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color w:val="00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18"/>
                    <w:szCs w:val="18"/>
                  </w:rPr>
                  <m:t>-3&lt;x&lt;3</m:t>
                </m:r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18"/>
                    <w:szCs w:val="18"/>
                  </w:rPr>
                  <m:t>或</m:t>
                </m:r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18"/>
                    <w:szCs w:val="18"/>
                  </w:rPr>
                  <m:t>3&lt;x&lt;4</m:t>
                </m:r>
              </m:oMath>
            </m:oMathPara>
          </w:p>
          <w:p w14:paraId="3051FC67" w14:textId="77777777" w:rsidR="00104D72" w:rsidRPr="00104D72" w:rsidRDefault="00104D72" w:rsidP="00C64F7F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20"/>
                    <w:szCs w:val="20"/>
                  </w:rPr>
                  <m:t>-3&lt;x&lt;4</m:t>
                </m:r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20"/>
                    <w:szCs w:val="20"/>
                  </w:rPr>
                  <m:t>但</m:t>
                </m:r>
                <m:r>
                  <w:rPr>
                    <w:rFonts w:ascii="Cambria Math" w:eastAsia="新細明體" w:hAnsi="Cambria Math"/>
                    <w:color w:val="000000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000000"/>
                    <w:sz w:val="20"/>
                    <w:szCs w:val="20"/>
                  </w:rPr>
                  <m:t>≠3</m:t>
                </m:r>
              </m:oMath>
            </m:oMathPara>
          </w:p>
          <w:p w14:paraId="544CCED0" w14:textId="77777777" w:rsidR="00104D72" w:rsidRPr="00104D72" w:rsidRDefault="00104D72" w:rsidP="00C64F7F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color w:val="000000"/>
                <w:sz w:val="18"/>
                <w:szCs w:val="18"/>
              </w:rPr>
            </w:pPr>
            <w:r>
              <w:rPr>
                <w:rFonts w:ascii="新細明體" w:eastAsia="新細明體" w:hAnsi="新細明體" w:cs="Times New Roman"/>
                <w:color w:val="000000"/>
                <w:sz w:val="17"/>
                <w:szCs w:val="17"/>
              </w:rPr>
              <w:t xml:space="preserve">  (以上三種寫法都算對)</w:t>
            </w:r>
          </w:p>
        </w:tc>
        <w:tc>
          <w:tcPr>
            <w:tcW w:w="2281" w:type="dxa"/>
            <w:gridSpan w:val="2"/>
            <w:tcBorders>
              <w:tr2bl w:val="nil"/>
            </w:tcBorders>
          </w:tcPr>
          <w:p w14:paraId="21A6E1C6" w14:textId="77777777" w:rsidR="00973202" w:rsidRPr="006C3617" w:rsidRDefault="0091106D" w:rsidP="00C64F7F">
            <w:pPr>
              <w:adjustRightInd w:val="0"/>
              <w:snapToGrid w:val="0"/>
              <w:spacing w:line="360" w:lineRule="auto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10</w:t>
            </w:r>
            <w:r w:rsidR="00973202">
              <w:rPr>
                <w:rFonts w:ascii="新細明體" w:eastAsia="新細明體" w:hAnsi="新細明體" w:cs="Times New Roman" w:hint="eastAsia"/>
                <w:szCs w:val="24"/>
              </w:rPr>
              <w:t xml:space="preserve">.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="新細明體" w:hAnsi="Cambria Math" w:cs="Times New Roman"/>
                  <w:szCs w:val="24"/>
                </w:rPr>
                <m:t>-16</m:t>
              </m:r>
            </m:oMath>
          </w:p>
        </w:tc>
      </w:tr>
    </w:tbl>
    <w:p w14:paraId="440C0474" w14:textId="77777777" w:rsidR="00973202" w:rsidRPr="00104D72" w:rsidRDefault="00973202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sectPr w:rsidR="00973202" w:rsidRPr="00104D72" w:rsidSect="006D6CFD">
      <w:footerReference w:type="default" r:id="rId8"/>
      <w:pgSz w:w="14572" w:h="20639" w:code="12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CC96" w14:textId="77777777" w:rsidR="00E175D3" w:rsidRDefault="00E175D3" w:rsidP="0082665E">
      <w:r>
        <w:separator/>
      </w:r>
    </w:p>
  </w:endnote>
  <w:endnote w:type="continuationSeparator" w:id="0">
    <w:p w14:paraId="374F2CFD" w14:textId="77777777" w:rsidR="00E175D3" w:rsidRDefault="00E175D3" w:rsidP="008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4E69" w14:textId="77777777" w:rsidR="001D5356" w:rsidRDefault="001D5356">
    <w:pPr>
      <w:pStyle w:val="a5"/>
      <w:jc w:val="center"/>
    </w:pPr>
    <w:r>
      <w:rPr>
        <w:rFonts w:hint="eastAsia"/>
      </w:rPr>
      <w:t>高一普數學</w:t>
    </w:r>
    <w:r>
      <w:rPr>
        <w:rFonts w:hint="eastAsia"/>
      </w:rPr>
      <w:t>3-</w:t>
    </w:r>
    <w:sdt>
      <w:sdtPr>
        <w:id w:val="-116971066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7DEF" w:rsidRPr="00DA7DEF">
          <w:rPr>
            <w:noProof/>
            <w:lang w:val="zh-TW"/>
          </w:rPr>
          <w:t>1</w:t>
        </w:r>
        <w:r>
          <w:fldChar w:fldCharType="end"/>
        </w:r>
      </w:sdtContent>
    </w:sdt>
  </w:p>
  <w:p w14:paraId="241AE205" w14:textId="77777777" w:rsidR="001D5356" w:rsidRDefault="001D53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3D740" w14:textId="77777777" w:rsidR="00E175D3" w:rsidRDefault="00E175D3" w:rsidP="0082665E">
      <w:r>
        <w:separator/>
      </w:r>
    </w:p>
  </w:footnote>
  <w:footnote w:type="continuationSeparator" w:id="0">
    <w:p w14:paraId="6DDAE50D" w14:textId="77777777" w:rsidR="00E175D3" w:rsidRDefault="00E175D3" w:rsidP="008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034696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rFonts w:ascii="Times New Roman" w:hAnsi="Times New Roman" w:cs="Times New Roman" w:hint="default"/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1130"/>
    <w:multiLevelType w:val="hybridMultilevel"/>
    <w:tmpl w:val="00005166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0002782"/>
    <w:multiLevelType w:val="hybridMultilevel"/>
    <w:tmpl w:val="00001062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0003411"/>
    <w:multiLevelType w:val="hybridMultilevel"/>
    <w:tmpl w:val="00002022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0005185"/>
    <w:multiLevelType w:val="hybridMultilevel"/>
    <w:tmpl w:val="00003349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0006276"/>
    <w:multiLevelType w:val="hybridMultilevel"/>
    <w:tmpl w:val="00005496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0006803"/>
    <w:multiLevelType w:val="hybridMultilevel"/>
    <w:tmpl w:val="00009198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3C4703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3A07CA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124D9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C642EE"/>
    <w:multiLevelType w:val="multilevel"/>
    <w:tmpl w:val="F0CC4C1A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6ED4470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FD18AB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27687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D7747C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1E6549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E1054A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FE3259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052657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97722E"/>
    <w:multiLevelType w:val="multilevel"/>
    <w:tmpl w:val="366089F8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B447C1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462F7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B50CC4"/>
    <w:multiLevelType w:val="hybridMultilevel"/>
    <w:tmpl w:val="5B5E9728"/>
    <w:lvl w:ilvl="0" w:tplc="F8906E1A">
      <w:start w:val="3"/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45A7281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354961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D274A4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F57E5E"/>
    <w:multiLevelType w:val="hybridMultilevel"/>
    <w:tmpl w:val="552014A6"/>
    <w:lvl w:ilvl="0" w:tplc="2A48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CC55EBA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3E4FBC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"/>
  </w:num>
  <w:num w:numId="4">
    <w:abstractNumId w:val="16"/>
  </w:num>
  <w:num w:numId="5">
    <w:abstractNumId w:val="2"/>
  </w:num>
  <w:num w:numId="6">
    <w:abstractNumId w:val="18"/>
  </w:num>
  <w:num w:numId="7">
    <w:abstractNumId w:val="15"/>
  </w:num>
  <w:num w:numId="8">
    <w:abstractNumId w:val="14"/>
  </w:num>
  <w:num w:numId="9">
    <w:abstractNumId w:val="31"/>
  </w:num>
  <w:num w:numId="10">
    <w:abstractNumId w:val="27"/>
  </w:num>
  <w:num w:numId="11">
    <w:abstractNumId w:val="23"/>
  </w:num>
  <w:num w:numId="12">
    <w:abstractNumId w:val="1"/>
  </w:num>
  <w:num w:numId="13">
    <w:abstractNumId w:val="19"/>
  </w:num>
  <w:num w:numId="14">
    <w:abstractNumId w:val="28"/>
  </w:num>
  <w:num w:numId="15">
    <w:abstractNumId w:val="24"/>
  </w:num>
  <w:num w:numId="16">
    <w:abstractNumId w:val="0"/>
  </w:num>
  <w:num w:numId="17">
    <w:abstractNumId w:val="30"/>
  </w:num>
  <w:num w:numId="18">
    <w:abstractNumId w:val="17"/>
  </w:num>
  <w:num w:numId="19">
    <w:abstractNumId w:val="10"/>
  </w:num>
  <w:num w:numId="20">
    <w:abstractNumId w:val="20"/>
  </w:num>
  <w:num w:numId="21">
    <w:abstractNumId w:val="26"/>
  </w:num>
  <w:num w:numId="22">
    <w:abstractNumId w:val="21"/>
  </w:num>
  <w:num w:numId="23">
    <w:abstractNumId w:val="11"/>
  </w:num>
  <w:num w:numId="24">
    <w:abstractNumId w:val="25"/>
  </w:num>
  <w:num w:numId="25">
    <w:abstractNumId w:val="4"/>
  </w:num>
  <w:num w:numId="26">
    <w:abstractNumId w:val="5"/>
  </w:num>
  <w:num w:numId="27">
    <w:abstractNumId w:val="7"/>
  </w:num>
  <w:num w:numId="28">
    <w:abstractNumId w:val="6"/>
  </w:num>
  <w:num w:numId="29">
    <w:abstractNumId w:val="9"/>
  </w:num>
  <w:num w:numId="30">
    <w:abstractNumId w:val="8"/>
  </w:num>
  <w:num w:numId="31">
    <w:abstractNumId w:val="22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C6C"/>
    <w:rsid w:val="00017429"/>
    <w:rsid w:val="00040716"/>
    <w:rsid w:val="000552D8"/>
    <w:rsid w:val="000564AC"/>
    <w:rsid w:val="0008205F"/>
    <w:rsid w:val="00085764"/>
    <w:rsid w:val="000A1CF7"/>
    <w:rsid w:val="000A66DB"/>
    <w:rsid w:val="000E1084"/>
    <w:rsid w:val="000E739D"/>
    <w:rsid w:val="000F62FD"/>
    <w:rsid w:val="000F6A96"/>
    <w:rsid w:val="00104D72"/>
    <w:rsid w:val="001139CB"/>
    <w:rsid w:val="001157A2"/>
    <w:rsid w:val="00121F34"/>
    <w:rsid w:val="00141E70"/>
    <w:rsid w:val="001455C9"/>
    <w:rsid w:val="00150E25"/>
    <w:rsid w:val="00162A31"/>
    <w:rsid w:val="00167B56"/>
    <w:rsid w:val="00175B58"/>
    <w:rsid w:val="00176151"/>
    <w:rsid w:val="00182EB6"/>
    <w:rsid w:val="00187724"/>
    <w:rsid w:val="00187FD3"/>
    <w:rsid w:val="001B0CEC"/>
    <w:rsid w:val="001D5356"/>
    <w:rsid w:val="001F7F1A"/>
    <w:rsid w:val="00202045"/>
    <w:rsid w:val="00214220"/>
    <w:rsid w:val="0021740D"/>
    <w:rsid w:val="00233A25"/>
    <w:rsid w:val="00245F57"/>
    <w:rsid w:val="002469A6"/>
    <w:rsid w:val="00252BEB"/>
    <w:rsid w:val="00262258"/>
    <w:rsid w:val="00264AE5"/>
    <w:rsid w:val="0027395C"/>
    <w:rsid w:val="00281C99"/>
    <w:rsid w:val="002832D1"/>
    <w:rsid w:val="00294479"/>
    <w:rsid w:val="002A6235"/>
    <w:rsid w:val="002D4A83"/>
    <w:rsid w:val="002E7E92"/>
    <w:rsid w:val="002F2B0D"/>
    <w:rsid w:val="002F704B"/>
    <w:rsid w:val="002F77E3"/>
    <w:rsid w:val="00343C0A"/>
    <w:rsid w:val="003450DD"/>
    <w:rsid w:val="00363804"/>
    <w:rsid w:val="00385520"/>
    <w:rsid w:val="0039700D"/>
    <w:rsid w:val="003B6335"/>
    <w:rsid w:val="003E27A9"/>
    <w:rsid w:val="00401A58"/>
    <w:rsid w:val="004126B9"/>
    <w:rsid w:val="004174CE"/>
    <w:rsid w:val="00426ACC"/>
    <w:rsid w:val="00434AA8"/>
    <w:rsid w:val="00440D7C"/>
    <w:rsid w:val="00442A9D"/>
    <w:rsid w:val="00446B64"/>
    <w:rsid w:val="00475A44"/>
    <w:rsid w:val="0047795C"/>
    <w:rsid w:val="00480F0B"/>
    <w:rsid w:val="0048187C"/>
    <w:rsid w:val="00490F2B"/>
    <w:rsid w:val="004B2045"/>
    <w:rsid w:val="004B3AD9"/>
    <w:rsid w:val="004B441F"/>
    <w:rsid w:val="004C095D"/>
    <w:rsid w:val="004C6715"/>
    <w:rsid w:val="004F34B7"/>
    <w:rsid w:val="004F7C83"/>
    <w:rsid w:val="00512BF4"/>
    <w:rsid w:val="005227D4"/>
    <w:rsid w:val="00535508"/>
    <w:rsid w:val="005758C5"/>
    <w:rsid w:val="005B1301"/>
    <w:rsid w:val="005B2FEB"/>
    <w:rsid w:val="005C5114"/>
    <w:rsid w:val="005D2627"/>
    <w:rsid w:val="005D691F"/>
    <w:rsid w:val="00601D3D"/>
    <w:rsid w:val="00606AE9"/>
    <w:rsid w:val="006306E5"/>
    <w:rsid w:val="006436BA"/>
    <w:rsid w:val="006557BC"/>
    <w:rsid w:val="00656D00"/>
    <w:rsid w:val="00673964"/>
    <w:rsid w:val="00676A72"/>
    <w:rsid w:val="006924F6"/>
    <w:rsid w:val="00693609"/>
    <w:rsid w:val="00695D1B"/>
    <w:rsid w:val="006A6B2F"/>
    <w:rsid w:val="006C3617"/>
    <w:rsid w:val="006D48BA"/>
    <w:rsid w:val="006D6CFD"/>
    <w:rsid w:val="00710434"/>
    <w:rsid w:val="00732787"/>
    <w:rsid w:val="00734C16"/>
    <w:rsid w:val="00780B28"/>
    <w:rsid w:val="007857E3"/>
    <w:rsid w:val="00786135"/>
    <w:rsid w:val="00792C81"/>
    <w:rsid w:val="007A4C9C"/>
    <w:rsid w:val="007A585A"/>
    <w:rsid w:val="007B3072"/>
    <w:rsid w:val="007C6CFE"/>
    <w:rsid w:val="007D17C4"/>
    <w:rsid w:val="00805F38"/>
    <w:rsid w:val="0082665E"/>
    <w:rsid w:val="00826B09"/>
    <w:rsid w:val="00832A7D"/>
    <w:rsid w:val="00842150"/>
    <w:rsid w:val="00844EAC"/>
    <w:rsid w:val="00877ACA"/>
    <w:rsid w:val="00893605"/>
    <w:rsid w:val="008D0941"/>
    <w:rsid w:val="00900440"/>
    <w:rsid w:val="0091106D"/>
    <w:rsid w:val="00912070"/>
    <w:rsid w:val="009147A3"/>
    <w:rsid w:val="00917A0D"/>
    <w:rsid w:val="009403E9"/>
    <w:rsid w:val="00940718"/>
    <w:rsid w:val="009533F0"/>
    <w:rsid w:val="00954BF5"/>
    <w:rsid w:val="00973202"/>
    <w:rsid w:val="00976E42"/>
    <w:rsid w:val="009A3D2F"/>
    <w:rsid w:val="009B1C51"/>
    <w:rsid w:val="009E18AE"/>
    <w:rsid w:val="009E4D1D"/>
    <w:rsid w:val="00A11458"/>
    <w:rsid w:val="00A31A84"/>
    <w:rsid w:val="00A3397C"/>
    <w:rsid w:val="00A55FE6"/>
    <w:rsid w:val="00A671FE"/>
    <w:rsid w:val="00A67440"/>
    <w:rsid w:val="00A876AB"/>
    <w:rsid w:val="00A96A86"/>
    <w:rsid w:val="00AA3620"/>
    <w:rsid w:val="00AA7BCF"/>
    <w:rsid w:val="00AB440A"/>
    <w:rsid w:val="00AB49E8"/>
    <w:rsid w:val="00AC19FF"/>
    <w:rsid w:val="00AC5BFC"/>
    <w:rsid w:val="00AD533A"/>
    <w:rsid w:val="00AE428A"/>
    <w:rsid w:val="00AF03D3"/>
    <w:rsid w:val="00B13DBC"/>
    <w:rsid w:val="00B323EA"/>
    <w:rsid w:val="00B457C7"/>
    <w:rsid w:val="00B5216C"/>
    <w:rsid w:val="00B57C35"/>
    <w:rsid w:val="00B61E11"/>
    <w:rsid w:val="00B671F4"/>
    <w:rsid w:val="00B70EE9"/>
    <w:rsid w:val="00B8114A"/>
    <w:rsid w:val="00B84E77"/>
    <w:rsid w:val="00BD7E90"/>
    <w:rsid w:val="00BE534A"/>
    <w:rsid w:val="00BF40B6"/>
    <w:rsid w:val="00BF783E"/>
    <w:rsid w:val="00C029C6"/>
    <w:rsid w:val="00C542A0"/>
    <w:rsid w:val="00C57FC6"/>
    <w:rsid w:val="00C611A0"/>
    <w:rsid w:val="00C6377E"/>
    <w:rsid w:val="00C64F7F"/>
    <w:rsid w:val="00C7406E"/>
    <w:rsid w:val="00C90517"/>
    <w:rsid w:val="00C91BE7"/>
    <w:rsid w:val="00CB1D68"/>
    <w:rsid w:val="00CE0BC3"/>
    <w:rsid w:val="00D071AE"/>
    <w:rsid w:val="00D077DF"/>
    <w:rsid w:val="00D14403"/>
    <w:rsid w:val="00D345FA"/>
    <w:rsid w:val="00D46584"/>
    <w:rsid w:val="00D6665E"/>
    <w:rsid w:val="00D937D6"/>
    <w:rsid w:val="00D9432B"/>
    <w:rsid w:val="00DA18F9"/>
    <w:rsid w:val="00DA4B67"/>
    <w:rsid w:val="00DA689A"/>
    <w:rsid w:val="00DA7DEF"/>
    <w:rsid w:val="00DB1EEC"/>
    <w:rsid w:val="00DC6058"/>
    <w:rsid w:val="00DD5E35"/>
    <w:rsid w:val="00E0569E"/>
    <w:rsid w:val="00E175D3"/>
    <w:rsid w:val="00E31B0B"/>
    <w:rsid w:val="00E33BB2"/>
    <w:rsid w:val="00E42CEF"/>
    <w:rsid w:val="00E467DD"/>
    <w:rsid w:val="00E5319F"/>
    <w:rsid w:val="00E6187B"/>
    <w:rsid w:val="00E66E30"/>
    <w:rsid w:val="00ED4C6C"/>
    <w:rsid w:val="00EE79B9"/>
    <w:rsid w:val="00EF1212"/>
    <w:rsid w:val="00EF71CB"/>
    <w:rsid w:val="00F138C8"/>
    <w:rsid w:val="00F3312E"/>
    <w:rsid w:val="00F33FF9"/>
    <w:rsid w:val="00F34C73"/>
    <w:rsid w:val="00F95633"/>
    <w:rsid w:val="00FB6BAF"/>
    <w:rsid w:val="00FD2121"/>
    <w:rsid w:val="00FD7876"/>
    <w:rsid w:val="00F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31775C"/>
  <w15:docId w15:val="{BA80B121-2CA8-4CA6-802D-1291F9D0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665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6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665E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5C511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C5114"/>
  </w:style>
  <w:style w:type="character" w:customStyle="1" w:styleId="a9">
    <w:name w:val="註解文字 字元"/>
    <w:basedOn w:val="a0"/>
    <w:link w:val="a8"/>
    <w:uiPriority w:val="99"/>
    <w:semiHidden/>
    <w:rsid w:val="005C5114"/>
  </w:style>
  <w:style w:type="paragraph" w:styleId="aa">
    <w:name w:val="annotation subject"/>
    <w:basedOn w:val="a8"/>
    <w:next w:val="a8"/>
    <w:link w:val="ab"/>
    <w:uiPriority w:val="99"/>
    <w:semiHidden/>
    <w:unhideWhenUsed/>
    <w:rsid w:val="005C5114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5C511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C51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5C5114"/>
    <w:rPr>
      <w:rFonts w:asciiTheme="majorHAnsi" w:eastAsiaTheme="majorEastAsia" w:hAnsiTheme="majorHAnsi" w:cstheme="majorBidi"/>
      <w:sz w:val="18"/>
      <w:szCs w:val="18"/>
    </w:rPr>
  </w:style>
  <w:style w:type="paragraph" w:customStyle="1" w:styleId="04-">
    <w:name w:val="04.演練-內文"/>
    <w:qFormat/>
    <w:rsid w:val="002F2B0D"/>
    <w:pPr>
      <w:tabs>
        <w:tab w:val="right" w:pos="9960"/>
      </w:tabs>
      <w:snapToGrid w:val="0"/>
      <w:spacing w:line="290" w:lineRule="auto"/>
      <w:ind w:leftChars="100" w:left="100" w:rightChars="100" w:right="100"/>
      <w:jc w:val="both"/>
    </w:pPr>
    <w:rPr>
      <w:rFonts w:ascii="Times New Roman" w:eastAsia="新細明體" w:hAnsi="Times New Roman"/>
      <w:szCs w:val="24"/>
    </w:rPr>
  </w:style>
  <w:style w:type="paragraph" w:customStyle="1" w:styleId="-">
    <w:name w:val="前言-文"/>
    <w:basedOn w:val="a"/>
    <w:rsid w:val="009E4D1D"/>
    <w:pPr>
      <w:tabs>
        <w:tab w:val="left" w:pos="300"/>
      </w:tabs>
      <w:ind w:left="200" w:hangingChars="200" w:hanging="200"/>
    </w:pPr>
    <w:rPr>
      <w:rFonts w:ascii="Times New Roman" w:eastAsia="新細明體" w:hAnsi="Times New Roman" w:cs="新細明體"/>
      <w:szCs w:val="20"/>
    </w:rPr>
  </w:style>
  <w:style w:type="table" w:styleId="ae">
    <w:name w:val="Table Grid"/>
    <w:basedOn w:val="a1"/>
    <w:uiPriority w:val="59"/>
    <w:rsid w:val="00283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44EAC"/>
    <w:pPr>
      <w:ind w:leftChars="200" w:left="480"/>
    </w:pPr>
  </w:style>
  <w:style w:type="paragraph" w:customStyle="1" w:styleId="07-1">
    <w:name w:val="07-習題1."/>
    <w:qFormat/>
    <w:rsid w:val="00976E42"/>
    <w:pPr>
      <w:tabs>
        <w:tab w:val="left" w:pos="1943"/>
        <w:tab w:val="left" w:pos="3531"/>
        <w:tab w:val="left" w:pos="5119"/>
        <w:tab w:val="left" w:pos="6707"/>
      </w:tabs>
      <w:snapToGrid w:val="0"/>
      <w:spacing w:line="288" w:lineRule="auto"/>
      <w:ind w:hangingChars="149" w:hanging="357"/>
      <w:jc w:val="both"/>
    </w:pPr>
    <w:rPr>
      <w:rFonts w:ascii="Times New Roman" w:eastAsia="新細明體" w:hAnsi="Times New Roman"/>
      <w:szCs w:val="24"/>
    </w:rPr>
  </w:style>
  <w:style w:type="paragraph" w:customStyle="1" w:styleId="Normal07">
    <w:name w:val="Normal_0_7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8">
    <w:name w:val="Normal_0_8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5">
    <w:name w:val="Normal_0_15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1">
    <w:name w:val="Normal_0_21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34">
    <w:name w:val="Normal_0_34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3">
    <w:name w:val="Normal_0_23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7">
    <w:name w:val="Normal_0_17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0">
    <w:name w:val="Normal_0_0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6">
    <w:name w:val="Normal_0_16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4">
    <w:name w:val="Normal_0_14"/>
    <w:qFormat/>
    <w:rsid w:val="00940718"/>
    <w:rPr>
      <w:rFonts w:ascii="Times New Roman" w:eastAsia="細明體" w:hAnsi="Times New Roman" w:cs="Times New Roman"/>
      <w:color w:val="000000"/>
      <w:kern w:val="0"/>
      <w:szCs w:val="24"/>
    </w:rPr>
  </w:style>
  <w:style w:type="character" w:styleId="af0">
    <w:name w:val="Placeholder Text"/>
    <w:basedOn w:val="a0"/>
    <w:uiPriority w:val="99"/>
    <w:semiHidden/>
    <w:rsid w:val="00C542A0"/>
    <w:rPr>
      <w:color w:val="808080"/>
    </w:rPr>
  </w:style>
  <w:style w:type="table" w:customStyle="1" w:styleId="1">
    <w:name w:val="表格格線1"/>
    <w:basedOn w:val="a1"/>
    <w:next w:val="ae"/>
    <w:rsid w:val="0026225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e"/>
    <w:rsid w:val="009A3D2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a1"/>
    <w:next w:val="ae"/>
    <w:rsid w:val="004B3A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3">
    <w:name w:val="Normal_1_3"/>
    <w:qFormat/>
    <w:rsid w:val="00E66E30"/>
    <w:rPr>
      <w:rFonts w:ascii="Times New Roman" w:eastAsia="細明體" w:hAnsi="Times New Roman" w:cs="Times New Roman"/>
      <w:kern w:val="0"/>
      <w:szCs w:val="24"/>
    </w:rPr>
  </w:style>
  <w:style w:type="paragraph" w:customStyle="1" w:styleId="Normal05">
    <w:name w:val="Normal_0_5"/>
    <w:qFormat/>
    <w:rsid w:val="00E66E30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15">
    <w:name w:val="Normal_1_5"/>
    <w:qFormat/>
    <w:rsid w:val="00E66E30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">
    <w:name w:val="Normal_0_1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">
    <w:name w:val="Normal_0_2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25">
    <w:name w:val="Normal_2_5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17">
    <w:name w:val="Normal_1_7"/>
    <w:qFormat/>
    <w:rsid w:val="00AF03D3"/>
    <w:rPr>
      <w:rFonts w:ascii="Times New Roman" w:eastAsia="細明體" w:hAnsi="Times New Roman" w:cs="Times New Roman"/>
      <w:kern w:val="0"/>
      <w:szCs w:val="24"/>
    </w:rPr>
  </w:style>
  <w:style w:type="paragraph" w:customStyle="1" w:styleId="05-1">
    <w:name w:val="05.試題-1."/>
    <w:basedOn w:val="a"/>
    <w:qFormat/>
    <w:rsid w:val="00606AE9"/>
    <w:pPr>
      <w:tabs>
        <w:tab w:val="left" w:pos="490"/>
        <w:tab w:val="right" w:pos="9923"/>
      </w:tabs>
      <w:snapToGrid w:val="0"/>
      <w:spacing w:line="298" w:lineRule="auto"/>
      <w:ind w:leftChars="-80" w:left="200" w:hangingChars="280" w:hanging="280"/>
      <w:jc w:val="both"/>
    </w:pPr>
    <w:rPr>
      <w:rFonts w:ascii="Times New Roman" w:eastAsia="新細明體" w:hAnsi="Times New Roman"/>
    </w:rPr>
  </w:style>
  <w:style w:type="paragraph" w:customStyle="1" w:styleId="05-11">
    <w:name w:val="05.試題-1.(1)"/>
    <w:basedOn w:val="a"/>
    <w:qFormat/>
    <w:rsid w:val="00606AE9"/>
    <w:pPr>
      <w:tabs>
        <w:tab w:val="right" w:pos="9898"/>
      </w:tabs>
      <w:snapToGrid w:val="0"/>
      <w:spacing w:line="298" w:lineRule="auto"/>
      <w:ind w:leftChars="200" w:left="200"/>
      <w:jc w:val="both"/>
    </w:pPr>
    <w:rPr>
      <w:rFonts w:ascii="Times New Roman" w:eastAsia="新細明體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CA5F-F1B6-42F5-AC23-A4357456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2021-11-11T03:09:00Z</cp:lastPrinted>
  <dcterms:created xsi:type="dcterms:W3CDTF">2026-01-02T00:42:00Z</dcterms:created>
  <dcterms:modified xsi:type="dcterms:W3CDTF">2026-01-02T00:42:00Z</dcterms:modified>
</cp:coreProperties>
</file>